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2F79B7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591489">
              <w:rPr>
                <w:rFonts w:ascii="Arial" w:hAnsi="Arial" w:cs="Arial"/>
                <w:color w:val="000000" w:themeColor="text1"/>
              </w:rPr>
              <w:t>7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8D774F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от "</w:t>
            </w:r>
            <w:r w:rsidR="008D774F">
              <w:rPr>
                <w:rFonts w:ascii="Arial" w:hAnsi="Arial" w:cs="Arial"/>
                <w:color w:val="000000" w:themeColor="text1"/>
              </w:rPr>
              <w:t>29</w:t>
            </w:r>
            <w:r w:rsidR="002F79B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3702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63A3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" </w:t>
            </w:r>
            <w:r w:rsidR="002F79B7">
              <w:rPr>
                <w:rFonts w:ascii="Arial" w:hAnsi="Arial" w:cs="Arial"/>
                <w:color w:val="000000" w:themeColor="text1"/>
              </w:rPr>
              <w:t>декабря</w:t>
            </w:r>
            <w:r w:rsidR="003C569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063A30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43128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8D774F">
              <w:rPr>
                <w:rFonts w:ascii="Arial" w:hAnsi="Arial" w:cs="Arial"/>
                <w:color w:val="000000" w:themeColor="text1"/>
              </w:rPr>
              <w:t>74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E46E84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E46E84" w:rsidRPr="003F1810">
              <w:rPr>
                <w:rFonts w:ascii="Arial" w:hAnsi="Arial" w:cs="Arial"/>
                <w:b/>
                <w:bCs/>
              </w:rPr>
              <w:t>1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685B6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067E80"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816" w:type="dxa"/>
        <w:tblInd w:w="-318" w:type="dxa"/>
        <w:tblLayout w:type="fixed"/>
        <w:tblLook w:val="04A0"/>
      </w:tblPr>
      <w:tblGrid>
        <w:gridCol w:w="3961"/>
        <w:gridCol w:w="688"/>
        <w:gridCol w:w="1676"/>
        <w:gridCol w:w="1479"/>
        <w:gridCol w:w="1436"/>
        <w:gridCol w:w="1576"/>
      </w:tblGrid>
      <w:tr w:rsidR="00063A30" w:rsidRPr="003F1810" w:rsidTr="00C03CCE">
        <w:trPr>
          <w:cantSplit/>
          <w:tblHeader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3A30" w:rsidRPr="007263DF" w:rsidRDefault="00063A30" w:rsidP="00BA2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685B68">
            <w:pPr>
              <w:ind w:righ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A30" w:rsidRPr="007263DF" w:rsidRDefault="00063A30" w:rsidP="00063A3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Уточненный план на 2021 г.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3DF">
              <w:rPr>
                <w:rFonts w:ascii="Arial" w:hAnsi="Arial" w:cs="Arial"/>
                <w:b/>
                <w:bCs/>
                <w:sz w:val="22"/>
                <w:szCs w:val="22"/>
              </w:rPr>
              <w:t>Изменения</w:t>
            </w:r>
          </w:p>
          <w:p w:rsidR="00063A30" w:rsidRPr="007263DF" w:rsidRDefault="00063A30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7263DF" w:rsidRDefault="00063A30" w:rsidP="002F79B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Уточненный план на 01.</w:t>
            </w:r>
            <w:r w:rsidR="002F79B7">
              <w:rPr>
                <w:rFonts w:ascii="Arial" w:hAnsi="Arial" w:cs="Arial"/>
                <w:b/>
                <w:bCs/>
                <w:sz w:val="22"/>
                <w:szCs w:val="22"/>
              </w:rPr>
              <w:t>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.202</w:t>
            </w:r>
            <w:r w:rsidR="002F79B7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г.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290D02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Default="00063A30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63A30" w:rsidRPr="009F1144" w:rsidRDefault="00063A30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063A30" w:rsidRPr="003F1810" w:rsidTr="00290D02">
        <w:trPr>
          <w:cantSplit/>
          <w:trHeight w:val="1206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290D02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0100043990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BA20E1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BA20E1">
            <w:pPr>
              <w:jc w:val="right"/>
              <w:rPr>
                <w:rFonts w:ascii="Arial" w:hAnsi="Arial" w:cs="Arial"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316500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Муниципальная программа "Книжный дом" на 2020-2024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063A30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A30" w:rsidRPr="009F1144" w:rsidRDefault="00063A3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both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63A30" w:rsidRPr="009F1144" w:rsidRDefault="00063A30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A30" w:rsidRPr="009F1144" w:rsidRDefault="00063A30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175000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290D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2019-2021 годы»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F1144" w:rsidRDefault="00BC24D5" w:rsidP="00653FE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Default="00BC24D5" w:rsidP="0028653E">
            <w:pPr>
              <w:jc w:val="right"/>
              <w:rPr>
                <w:rFonts w:ascii="Arial" w:hAnsi="Arial" w:cs="Arial"/>
                <w:b/>
              </w:rPr>
            </w:pPr>
          </w:p>
          <w:p w:rsidR="00BC24D5" w:rsidRPr="009F1144" w:rsidRDefault="00BC24D5" w:rsidP="00BC24D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F1144" w:rsidRDefault="00BC24D5" w:rsidP="00B676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399433</w:t>
            </w:r>
          </w:p>
        </w:tc>
      </w:tr>
      <w:tr w:rsidR="00BC24D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24D5" w:rsidRPr="009F1144" w:rsidRDefault="00BC24D5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BC24D5" w:rsidRPr="009F1144" w:rsidRDefault="00BC24D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24D5" w:rsidRPr="009F1144" w:rsidRDefault="00BC24D5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03000</w:t>
            </w:r>
            <w:r w:rsidRPr="009F1144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4D5" w:rsidRPr="00991ED2" w:rsidRDefault="00BC24D5" w:rsidP="00653FE4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5" w:rsidRDefault="00BC24D5" w:rsidP="00DA71C3">
            <w:pPr>
              <w:jc w:val="right"/>
              <w:rPr>
                <w:rFonts w:ascii="Arial" w:hAnsi="Arial" w:cs="Arial"/>
              </w:rPr>
            </w:pPr>
          </w:p>
          <w:p w:rsidR="00BC24D5" w:rsidRDefault="00BC24D5" w:rsidP="00DA71C3">
            <w:pPr>
              <w:jc w:val="right"/>
              <w:rPr>
                <w:rFonts w:ascii="Arial" w:hAnsi="Arial" w:cs="Arial"/>
              </w:rPr>
            </w:pPr>
          </w:p>
          <w:p w:rsidR="00BC24D5" w:rsidRPr="00991ED2" w:rsidRDefault="00BC24D5" w:rsidP="00DA71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D5" w:rsidRPr="00991ED2" w:rsidRDefault="00BC24D5" w:rsidP="00C03CCE">
            <w:pPr>
              <w:jc w:val="right"/>
              <w:rPr>
                <w:rFonts w:ascii="Arial" w:hAnsi="Arial" w:cs="Arial"/>
              </w:rPr>
            </w:pPr>
            <w:r w:rsidRPr="00991ED2">
              <w:rPr>
                <w:rFonts w:ascii="Arial" w:hAnsi="Arial" w:cs="Arial"/>
              </w:rPr>
              <w:t>399433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"Культура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8220E5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15179850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18457A" w:rsidRDefault="0018457A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18457A" w:rsidRPr="009F1144" w:rsidRDefault="00FB460C" w:rsidP="00FB460C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-125067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FB460C" w:rsidP="00B67623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15054783</w:t>
            </w:r>
          </w:p>
        </w:tc>
      </w:tr>
      <w:tr w:rsidR="002F79B7" w:rsidRPr="003F1810" w:rsidTr="00290D02">
        <w:trPr>
          <w:cantSplit/>
          <w:trHeight w:val="58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F26694">
            <w:pPr>
              <w:rPr>
                <w:rFonts w:ascii="Arial" w:hAnsi="Arial" w:cs="Arial"/>
              </w:rPr>
            </w:pPr>
          </w:p>
          <w:p w:rsidR="002F79B7" w:rsidRPr="009F1144" w:rsidRDefault="002F79B7" w:rsidP="00F266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FB460C" w:rsidRDefault="002F79B7" w:rsidP="00B67623">
            <w:pPr>
              <w:jc w:val="right"/>
              <w:rPr>
                <w:rFonts w:ascii="Arial" w:hAnsi="Arial" w:cs="Arial"/>
                <w:iCs/>
              </w:rPr>
            </w:pPr>
            <w:r w:rsidRPr="00FB460C">
              <w:rPr>
                <w:rFonts w:ascii="Arial" w:hAnsi="Arial" w:cs="Arial"/>
                <w:iCs/>
              </w:rPr>
              <w:t>-</w:t>
            </w:r>
            <w:r w:rsidR="00FB460C" w:rsidRPr="00FB460C">
              <w:rPr>
                <w:rFonts w:ascii="Arial" w:hAnsi="Arial" w:cs="Arial"/>
                <w:iCs/>
              </w:rPr>
              <w:t>18500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FB460C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36500</w:t>
            </w:r>
          </w:p>
        </w:tc>
      </w:tr>
      <w:tr w:rsidR="002F79B7" w:rsidRPr="003F1810" w:rsidTr="00290D02">
        <w:trPr>
          <w:cantSplit/>
          <w:trHeight w:val="45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lastRenderedPageBreak/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9B7" w:rsidRDefault="002F79B7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9B7" w:rsidRPr="009F1144" w:rsidRDefault="002F79B7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  <w:r w:rsidR="0018457A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18457A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F79B7" w:rsidRPr="003F1810" w:rsidTr="00290D02">
        <w:trPr>
          <w:cantSplit/>
          <w:trHeight w:val="453"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F79B7" w:rsidRDefault="002F79B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8938312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991ED2">
            <w:pPr>
              <w:jc w:val="right"/>
              <w:rPr>
                <w:rFonts w:ascii="Arial" w:hAnsi="Arial" w:cs="Arial"/>
              </w:rPr>
            </w:pPr>
          </w:p>
          <w:p w:rsidR="0018457A" w:rsidRDefault="0018457A" w:rsidP="00991ED2">
            <w:pPr>
              <w:jc w:val="right"/>
              <w:rPr>
                <w:rFonts w:ascii="Arial" w:hAnsi="Arial" w:cs="Arial"/>
              </w:rPr>
            </w:pPr>
          </w:p>
          <w:p w:rsidR="0018457A" w:rsidRDefault="0018457A" w:rsidP="00991ED2">
            <w:pPr>
              <w:jc w:val="right"/>
              <w:rPr>
                <w:rFonts w:ascii="Arial" w:hAnsi="Arial" w:cs="Arial"/>
              </w:rPr>
            </w:pPr>
          </w:p>
          <w:p w:rsidR="0018457A" w:rsidRPr="00991ED2" w:rsidRDefault="00FB460C" w:rsidP="00991ED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-119360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FB460C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8818952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26694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8220E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5259987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8457A" w:rsidRDefault="0018457A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8457A" w:rsidRPr="009F1144" w:rsidRDefault="002437BF" w:rsidP="00FB460C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</w:t>
            </w:r>
            <w:r w:rsidR="00FB460C">
              <w:rPr>
                <w:rFonts w:ascii="Arial" w:hAnsi="Arial" w:cs="Arial"/>
                <w:iCs/>
              </w:rPr>
              <w:t>82860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FB460C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5342847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F26694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523148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437BF" w:rsidRDefault="002437BF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437BF" w:rsidRPr="00A8200D" w:rsidRDefault="002437BF" w:rsidP="00FB460C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-6</w:t>
            </w:r>
            <w:r w:rsidR="00FB460C">
              <w:rPr>
                <w:rFonts w:ascii="Arial" w:hAnsi="Arial" w:cs="Arial"/>
                <w:iCs/>
              </w:rPr>
              <w:t>7167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FB460C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455981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развития и укрепления материально-технической базы домов культуры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Default="002F79B7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Pr="009F1144" w:rsidRDefault="002F79B7" w:rsidP="00410DB8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9F1144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L4670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Pr="00991ED2" w:rsidRDefault="002F79B7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91ED2" w:rsidRDefault="002F79B7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187200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Default="002F79B7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государственную поддержку отрасли культуры в рамках федерального </w:t>
            </w:r>
            <w:proofErr w:type="spellStart"/>
            <w:r>
              <w:rPr>
                <w:rFonts w:ascii="Arial" w:hAnsi="Arial" w:cs="Arial"/>
              </w:rPr>
              <w:t>пректа</w:t>
            </w:r>
            <w:proofErr w:type="spellEnd"/>
            <w:r>
              <w:rPr>
                <w:rFonts w:ascii="Arial" w:hAnsi="Arial" w:cs="Arial"/>
              </w:rPr>
              <w:t xml:space="preserve"> "Творческие люди"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Default="002F79B7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Default="002F79B7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Default="002F79B7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F79B7" w:rsidRPr="009F1144" w:rsidRDefault="002F79B7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A8200D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040</w:t>
            </w:r>
            <w:r>
              <w:rPr>
                <w:rFonts w:ascii="Arial" w:hAnsi="Arial" w:cs="Arial"/>
                <w:iCs/>
              </w:rPr>
              <w:t>А255190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Default="002F79B7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BF" w:rsidRDefault="002437BF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437BF" w:rsidRDefault="002437BF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437BF" w:rsidRDefault="002437BF" w:rsidP="00410DB8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437BF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Default="002F79B7" w:rsidP="00410DB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166203</w:t>
            </w:r>
          </w:p>
        </w:tc>
      </w:tr>
      <w:tr w:rsidR="002437BF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37BF" w:rsidRDefault="002437BF" w:rsidP="00F266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BF" w:rsidRPr="00432B5D" w:rsidRDefault="002437BF" w:rsidP="00410DB8">
            <w:pPr>
              <w:jc w:val="center"/>
              <w:rPr>
                <w:rFonts w:ascii="Arial" w:hAnsi="Arial" w:cs="Arial"/>
                <w:iCs/>
              </w:rPr>
            </w:pPr>
          </w:p>
          <w:p w:rsidR="002437BF" w:rsidRDefault="002437BF" w:rsidP="00410DB8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437BF" w:rsidRPr="002437BF" w:rsidRDefault="002437BF" w:rsidP="002437BF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04000</w:t>
            </w:r>
            <w:r>
              <w:rPr>
                <w:rFonts w:ascii="Arial" w:hAnsi="Arial" w:cs="Arial"/>
                <w:iCs/>
                <w:lang w:val="en-US"/>
              </w:rPr>
              <w:t>L</w:t>
            </w:r>
            <w:r>
              <w:rPr>
                <w:rFonts w:ascii="Arial" w:hAnsi="Arial" w:cs="Arial"/>
                <w:iCs/>
              </w:rPr>
              <w:t>519</w:t>
            </w:r>
            <w:r>
              <w:rPr>
                <w:rFonts w:ascii="Arial" w:hAnsi="Arial" w:cs="Arial"/>
                <w:iCs/>
                <w:lang w:val="en-US"/>
              </w:rPr>
              <w:t>F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7BF" w:rsidRPr="002437BF" w:rsidRDefault="002437BF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BF" w:rsidRDefault="002437BF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437BF" w:rsidRPr="002437BF" w:rsidRDefault="002437BF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+47100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7BF" w:rsidRPr="002437BF" w:rsidRDefault="002437BF" w:rsidP="00410DB8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47100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C61495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9F1144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9F1144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Pr="009F1144" w:rsidRDefault="002F79B7" w:rsidP="002249FB">
            <w:pPr>
              <w:spacing w:before="240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  <w:r w:rsidR="00896186" w:rsidRPr="00896186">
              <w:rPr>
                <w:rFonts w:ascii="Arial" w:hAnsi="Arial" w:cs="Arial"/>
                <w:b/>
                <w:iCs/>
              </w:rPr>
              <w:t>25590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896186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61410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0500036000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87000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F79B7" w:rsidRPr="00896186" w:rsidRDefault="002F79B7" w:rsidP="00B67623">
            <w:pPr>
              <w:jc w:val="right"/>
              <w:rPr>
                <w:rFonts w:ascii="Arial" w:hAnsi="Arial" w:cs="Arial"/>
              </w:rPr>
            </w:pPr>
            <w:r w:rsidRPr="00896186">
              <w:rPr>
                <w:rFonts w:ascii="Arial" w:hAnsi="Arial" w:cs="Arial"/>
              </w:rPr>
              <w:t>-</w:t>
            </w:r>
            <w:r w:rsidR="00896186" w:rsidRPr="00896186">
              <w:rPr>
                <w:rFonts w:ascii="Arial" w:hAnsi="Arial" w:cs="Arial"/>
              </w:rPr>
              <w:t>25590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896186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61410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0600012970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222000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290D02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0700020420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40000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0800020420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9F1144" w:rsidRDefault="002F79B7" w:rsidP="002249FB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30000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2F79B7" w:rsidRPr="00182066" w:rsidRDefault="002F79B7" w:rsidP="00BA20E1">
            <w:pPr>
              <w:jc w:val="center"/>
              <w:rPr>
                <w:rFonts w:ascii="Arial" w:hAnsi="Arial" w:cs="Arial"/>
                <w:iCs/>
              </w:rPr>
            </w:pPr>
            <w:r w:rsidRPr="0018206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Default="002F79B7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40300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C91017">
            <w:pPr>
              <w:jc w:val="center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2F79B7" w:rsidRPr="009F1144" w:rsidRDefault="002F79B7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9F1144" w:rsidRDefault="002F79B7" w:rsidP="00B67623">
            <w:pPr>
              <w:jc w:val="right"/>
              <w:rPr>
                <w:rFonts w:ascii="Arial" w:hAnsi="Arial" w:cs="Arial"/>
                <w:bCs/>
              </w:rPr>
            </w:pPr>
            <w:r w:rsidRPr="009F1144">
              <w:rPr>
                <w:rFonts w:ascii="Arial" w:hAnsi="Arial" w:cs="Arial"/>
                <w:bCs/>
              </w:rPr>
              <w:t>29700</w:t>
            </w:r>
          </w:p>
        </w:tc>
      </w:tr>
      <w:tr w:rsidR="002F79B7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9B7" w:rsidRPr="009F1144" w:rsidRDefault="002F79B7" w:rsidP="00FA416A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</w:t>
            </w:r>
            <w:proofErr w:type="spellStart"/>
            <w:r w:rsidRPr="009F1144">
              <w:rPr>
                <w:rFonts w:ascii="Arial" w:hAnsi="Arial" w:cs="Arial"/>
                <w:b/>
              </w:rPr>
              <w:t>сельскохо</w:t>
            </w:r>
            <w:r w:rsidRPr="00670F3D">
              <w:rPr>
                <w:rFonts w:ascii="Arial" w:hAnsi="Arial" w:cs="Arial"/>
                <w:b/>
              </w:rPr>
              <w:t>-</w:t>
            </w:r>
            <w:r w:rsidRPr="009F1144">
              <w:rPr>
                <w:rFonts w:ascii="Arial" w:hAnsi="Arial" w:cs="Arial"/>
                <w:b/>
              </w:rPr>
              <w:t>зяйственной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продукции, сырья и продовольствия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9B7" w:rsidRPr="009F1144" w:rsidRDefault="002F79B7" w:rsidP="00BA20E1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1064E5" w:rsidRP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2F79B7" w:rsidRPr="001064E5" w:rsidRDefault="002F79B7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1064E5">
              <w:rPr>
                <w:rFonts w:ascii="Arial" w:hAnsi="Arial" w:cs="Arial"/>
                <w:b/>
                <w:iCs/>
              </w:rPr>
              <w:t>-</w:t>
            </w:r>
            <w:r w:rsidR="001064E5" w:rsidRPr="001064E5">
              <w:rPr>
                <w:rFonts w:ascii="Arial" w:hAnsi="Arial" w:cs="Arial"/>
                <w:b/>
                <w:iCs/>
              </w:rPr>
              <w:t>50000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9B7" w:rsidRPr="001064E5" w:rsidRDefault="001064E5" w:rsidP="00B67623">
            <w:pPr>
              <w:jc w:val="right"/>
              <w:rPr>
                <w:rFonts w:ascii="Arial" w:hAnsi="Arial" w:cs="Arial"/>
                <w:b/>
              </w:rPr>
            </w:pPr>
            <w:r w:rsidRPr="001064E5">
              <w:rPr>
                <w:rFonts w:ascii="Arial" w:hAnsi="Arial" w:cs="Arial"/>
                <w:b/>
              </w:rPr>
              <w:t>-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9163BD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9163BD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  <w:r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9163B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40124B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 муниципальном районе  на 2021-2023 годы»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9F114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EE5B6E" w:rsidRDefault="001064E5" w:rsidP="002F79B7">
            <w:pPr>
              <w:ind w:left="-113"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146451404,5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FA416A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:rsidR="001064E5" w:rsidRDefault="001064E5" w:rsidP="00FA416A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Pr="00F93FD0" w:rsidRDefault="001064E5" w:rsidP="001064E5">
            <w:pPr>
              <w:spacing w:before="100" w:beforeAutospacing="1"/>
              <w:ind w:left="-57"/>
              <w:jc w:val="right"/>
              <w:rPr>
                <w:rFonts w:ascii="Arial" w:hAnsi="Arial" w:cs="Arial"/>
                <w:b/>
                <w:iCs/>
              </w:rPr>
            </w:pPr>
            <w:r w:rsidRPr="00F93FD0">
              <w:rPr>
                <w:rFonts w:ascii="Arial" w:hAnsi="Arial" w:cs="Arial"/>
                <w:b/>
                <w:iCs/>
              </w:rPr>
              <w:t>+</w:t>
            </w:r>
            <w:r>
              <w:rPr>
                <w:rFonts w:ascii="Arial" w:hAnsi="Arial" w:cs="Arial"/>
                <w:b/>
                <w:iCs/>
              </w:rPr>
              <w:t>5136269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1064E5" w:rsidRDefault="001064E5" w:rsidP="00F93F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151587673,5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9F1144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1221529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Pr="000A4646" w:rsidRDefault="001064E5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9486B">
              <w:rPr>
                <w:rFonts w:ascii="Arial" w:hAnsi="Arial" w:cs="Arial"/>
              </w:rPr>
              <w:t>26295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D9486B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1195234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3847420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D9486B" w:rsidP="00F93FD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-92398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D9486B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3755022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531200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Pr="00B46D9F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 w:rsidRPr="00B46D9F">
              <w:rPr>
                <w:rFonts w:ascii="Arial" w:hAnsi="Arial" w:cs="Arial"/>
                <w:iCs/>
              </w:rPr>
              <w:t>-</w:t>
            </w:r>
            <w:r w:rsidR="00B46D9F" w:rsidRPr="00B46D9F">
              <w:rPr>
                <w:rFonts w:ascii="Arial" w:hAnsi="Arial" w:cs="Arial"/>
                <w:iCs/>
              </w:rPr>
              <w:t>141109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B46D9F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390091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</w:rPr>
              <w:t>1200072100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4041480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607030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Pr="00706A59" w:rsidRDefault="001064E5" w:rsidP="00B46D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B46D9F">
              <w:rPr>
                <w:rFonts w:ascii="Arial" w:hAnsi="Arial" w:cs="Arial"/>
              </w:rPr>
              <w:t>105732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B46D9F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501298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120002101Р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9</w:t>
            </w:r>
            <w:r w:rsidRPr="009F1144">
              <w:rPr>
                <w:rFonts w:ascii="Arial" w:hAnsi="Arial" w:cs="Arial"/>
                <w:iCs/>
              </w:rPr>
              <w:t>2500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46D9F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</w:t>
            </w:r>
            <w:r w:rsidR="00B46D9F">
              <w:rPr>
                <w:rFonts w:ascii="Arial" w:hAnsi="Arial" w:cs="Arial"/>
                <w:iCs/>
              </w:rPr>
              <w:t>41466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B46D9F" w:rsidP="00706A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1133966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182066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Default="001064E5" w:rsidP="008220E5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30208995</w:t>
            </w:r>
          </w:p>
          <w:p w:rsidR="001064E5" w:rsidRPr="00C03CCE" w:rsidRDefault="001064E5" w:rsidP="008220E5">
            <w:pPr>
              <w:ind w:right="-57"/>
              <w:jc w:val="right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C03CCE" w:rsidRDefault="001064E5" w:rsidP="003F4FEC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+2</w:t>
            </w:r>
            <w:r w:rsidR="003F4FEC">
              <w:rPr>
                <w:rFonts w:ascii="Arial" w:hAnsi="Arial" w:cs="Arial"/>
                <w:iCs/>
              </w:rPr>
              <w:t>222432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Default="003F4FEC" w:rsidP="00BC24D5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32431427</w:t>
            </w:r>
          </w:p>
          <w:p w:rsidR="001064E5" w:rsidRPr="00C03CCE" w:rsidRDefault="001064E5" w:rsidP="00BC24D5">
            <w:pPr>
              <w:ind w:right="-57"/>
              <w:jc w:val="right"/>
              <w:rPr>
                <w:rFonts w:ascii="Arial" w:hAnsi="Arial" w:cs="Arial"/>
              </w:rPr>
            </w:pP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120002199Р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CD69A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3F4FEC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+88430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3F4FEC" w:rsidP="00F93FD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1568430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B63325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</w:t>
            </w:r>
            <w:r w:rsidRPr="009F1144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</w:t>
            </w:r>
            <w:proofErr w:type="spellStart"/>
            <w:r w:rsidRPr="009F1144">
              <w:rPr>
                <w:rFonts w:ascii="Arial" w:hAnsi="Arial" w:cs="Arial"/>
                <w:color w:val="22272F"/>
                <w:shd w:val="clear" w:color="auto" w:fill="FFFFFF"/>
              </w:rPr>
              <w:t>муниципаль</w:t>
            </w:r>
            <w:r>
              <w:rPr>
                <w:rFonts w:ascii="Arial" w:hAnsi="Arial" w:cs="Arial"/>
                <w:color w:val="22272F"/>
                <w:shd w:val="clear" w:color="auto" w:fill="FFFFFF"/>
              </w:rPr>
              <w:t>-</w:t>
            </w:r>
            <w:r w:rsidRPr="009F1144">
              <w:rPr>
                <w:rFonts w:ascii="Arial" w:hAnsi="Arial" w:cs="Arial"/>
                <w:color w:val="22272F"/>
                <w:shd w:val="clear" w:color="auto" w:fill="FFFFFF"/>
              </w:rPr>
              <w:t>ных</w:t>
            </w:r>
            <w:proofErr w:type="spellEnd"/>
            <w:r w:rsidRPr="009F1144">
              <w:rPr>
                <w:rFonts w:ascii="Arial" w:hAnsi="Arial" w:cs="Arial"/>
                <w:color w:val="22272F"/>
                <w:shd w:val="clear" w:color="auto" w:fill="FFFFFF"/>
              </w:rPr>
              <w:t xml:space="preserve"> общеобразовательных организаций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Pr="00410DB8" w:rsidRDefault="001064E5" w:rsidP="00B67623">
            <w:pPr>
              <w:jc w:val="right"/>
              <w:rPr>
                <w:rFonts w:ascii="Arial" w:hAnsi="Arial" w:cs="Arial"/>
              </w:rPr>
            </w:pPr>
            <w:r w:rsidRPr="00410DB8">
              <w:rPr>
                <w:rFonts w:ascii="Arial" w:hAnsi="Arial" w:cs="Arial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5625070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CD69A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82310700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+2788200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85098900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410DB8" w:rsidRDefault="001064E5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по организации бесплатного горячего питания обучающихся, получающих начальное общее образование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C03CCE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C03CCE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FA583A" w:rsidRDefault="001064E5" w:rsidP="00FA583A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>
              <w:rPr>
                <w:rFonts w:ascii="Arial" w:hAnsi="Arial" w:cs="Arial"/>
                <w:iCs/>
                <w:lang w:val="en-US"/>
              </w:rPr>
              <w:t>L3040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CD69A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C03CCE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C03CCE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C03CCE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3512077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 w:rsidRPr="009F1144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4831718,5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064E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064E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064E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064E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064E5" w:rsidRPr="00DE5F15" w:rsidRDefault="001064E5" w:rsidP="0095210F">
            <w:pPr>
              <w:jc w:val="righ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4831718,5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</w:t>
            </w:r>
            <w:proofErr w:type="spellStart"/>
            <w:r w:rsidRPr="009F1144">
              <w:rPr>
                <w:rFonts w:ascii="Arial" w:hAnsi="Arial" w:cs="Arial"/>
              </w:rPr>
              <w:t>общеобразова</w:t>
            </w:r>
            <w:r>
              <w:rPr>
                <w:rFonts w:ascii="Arial" w:hAnsi="Arial" w:cs="Arial"/>
              </w:rPr>
              <w:t>-</w:t>
            </w:r>
            <w:r w:rsidRPr="009F1144">
              <w:rPr>
                <w:rFonts w:ascii="Arial" w:hAnsi="Arial" w:cs="Arial"/>
              </w:rPr>
              <w:t>тельных</w:t>
            </w:r>
            <w:proofErr w:type="spellEnd"/>
            <w:r w:rsidRPr="009F1144">
              <w:rPr>
                <w:rFonts w:ascii="Arial" w:hAnsi="Arial" w:cs="Arial"/>
              </w:rPr>
              <w:t xml:space="preserve"> организациях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182066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101492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  <w:r w:rsidR="00101492">
              <w:rPr>
                <w:rFonts w:ascii="Arial" w:hAnsi="Arial" w:cs="Arial"/>
                <w:iCs/>
              </w:rPr>
              <w:t>59794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3F7767" w:rsidRDefault="00101492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641366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Расходы на обеспечение функционирования модели персонифицированного </w:t>
            </w:r>
            <w:proofErr w:type="spellStart"/>
            <w:r>
              <w:rPr>
                <w:rFonts w:ascii="Arial" w:hAnsi="Arial" w:cs="Arial"/>
              </w:rPr>
              <w:t>финан-сирования</w:t>
            </w:r>
            <w:proofErr w:type="spellEnd"/>
            <w:r>
              <w:rPr>
                <w:rFonts w:ascii="Arial" w:hAnsi="Arial" w:cs="Arial"/>
              </w:rPr>
              <w:t xml:space="preserve"> дополнительного образования детей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546EA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064E5" w:rsidRPr="009F1144" w:rsidRDefault="001064E5" w:rsidP="00546EA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DE5F15" w:rsidRDefault="001064E5" w:rsidP="00DE5F1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>
              <w:rPr>
                <w:rFonts w:ascii="Arial" w:hAnsi="Arial" w:cs="Arial"/>
                <w:color w:val="000000" w:themeColor="text1"/>
              </w:rPr>
              <w:t>П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136B53" w:rsidRDefault="001064E5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5835520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  <w:r w:rsidR="00101492">
              <w:rPr>
                <w:rFonts w:ascii="Arial" w:hAnsi="Arial" w:cs="Arial"/>
                <w:iCs/>
              </w:rPr>
              <w:t>128549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136B53" w:rsidRDefault="00101492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5706971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9F1144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653FE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190970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Pr="00410DB8" w:rsidRDefault="00101492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+121821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1492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312791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182066" w:rsidRDefault="001064E5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F1144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653FE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177035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1492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+467574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1492" w:rsidP="00B6762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644609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</w:t>
            </w:r>
            <w:proofErr w:type="spellStart"/>
            <w:r w:rsidRPr="009F1144">
              <w:rPr>
                <w:rFonts w:ascii="Arial" w:hAnsi="Arial" w:cs="Arial"/>
              </w:rPr>
              <w:t>подведомствен</w:t>
            </w:r>
            <w:r>
              <w:rPr>
                <w:rFonts w:ascii="Arial" w:hAnsi="Arial" w:cs="Arial"/>
              </w:rPr>
              <w:t>-</w:t>
            </w:r>
            <w:r w:rsidRPr="009F1144">
              <w:rPr>
                <w:rFonts w:ascii="Arial" w:hAnsi="Arial" w:cs="Arial"/>
              </w:rPr>
              <w:t>ных</w:t>
            </w:r>
            <w:proofErr w:type="spellEnd"/>
            <w:r w:rsidRPr="009F1144">
              <w:rPr>
                <w:rFonts w:ascii="Arial" w:hAnsi="Arial" w:cs="Arial"/>
              </w:rPr>
              <w:t xml:space="preserve"> учреждений образования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182066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2F72C8">
            <w:pPr>
              <w:jc w:val="right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Pr="00A323FF" w:rsidRDefault="001064E5" w:rsidP="00101492">
            <w:pPr>
              <w:jc w:val="right"/>
              <w:rPr>
                <w:rFonts w:ascii="Arial" w:hAnsi="Arial" w:cs="Arial"/>
                <w:iCs/>
              </w:rPr>
            </w:pPr>
            <w:r w:rsidRPr="00A323FF">
              <w:rPr>
                <w:rFonts w:ascii="Arial" w:hAnsi="Arial" w:cs="Arial"/>
                <w:iCs/>
              </w:rPr>
              <w:t>-</w:t>
            </w:r>
            <w:r w:rsidR="00101492">
              <w:rPr>
                <w:rFonts w:ascii="Arial" w:hAnsi="Arial" w:cs="Arial"/>
                <w:iCs/>
              </w:rPr>
              <w:t>25685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1492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124315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182066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1200036990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2F72C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-14092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72908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4E0F9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13.Муниципальная программа «Профилактика терроризма, а также минимизация и ликвидация последствий его проявлений на 2019-2023 г.г.»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56000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на обеспечение деятельности школ в рамках муниципальной  программы «Профилактика терроризма, а также минимизация и ликвидация последствий его проявлений 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  <w:lang w:val="en-US"/>
              </w:rPr>
              <w:t>56000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B61887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на 2021-2023 годы 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9591973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064E5" w:rsidRPr="009642E8" w:rsidRDefault="001064E5" w:rsidP="00B6762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-31762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9642E8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9560211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15000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686E06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8</w:t>
            </w:r>
            <w:r>
              <w:rPr>
                <w:rFonts w:ascii="Arial" w:hAnsi="Arial" w:cs="Arial"/>
                <w:iCs/>
              </w:rPr>
              <w:t>5</w:t>
            </w:r>
            <w:r w:rsidRPr="009F1144">
              <w:rPr>
                <w:rFonts w:ascii="Arial" w:hAnsi="Arial" w:cs="Arial"/>
                <w:iCs/>
              </w:rPr>
              <w:t>14000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</w:rPr>
            </w:pPr>
          </w:p>
          <w:p w:rsidR="001064E5" w:rsidRPr="009642E8" w:rsidRDefault="001064E5" w:rsidP="00B6762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-31762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8482238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528432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528432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79160A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</w:t>
            </w:r>
            <w:r>
              <w:rPr>
                <w:rFonts w:ascii="Arial" w:hAnsi="Arial" w:cs="Arial"/>
              </w:rPr>
              <w:t>организацию отдыха детей в каникулярное время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2249FB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79160A" w:rsidRDefault="001064E5" w:rsidP="0079160A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F1144">
              <w:rPr>
                <w:rFonts w:ascii="Arial" w:hAnsi="Arial" w:cs="Arial"/>
                <w:iCs/>
              </w:rPr>
              <w:t>16000</w:t>
            </w:r>
            <w:r>
              <w:rPr>
                <w:rFonts w:ascii="Arial" w:hAnsi="Arial" w:cs="Arial"/>
                <w:iCs/>
                <w:lang w:val="en-US"/>
              </w:rPr>
              <w:t>S1020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642E8" w:rsidRDefault="001064E5" w:rsidP="008220E5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5</w:t>
            </w:r>
            <w:r>
              <w:rPr>
                <w:rFonts w:ascii="Arial" w:hAnsi="Arial" w:cs="Arial"/>
                <w:iCs/>
              </w:rPr>
              <w:t>34541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642E8" w:rsidRDefault="001064E5" w:rsidP="0079160A">
            <w:pPr>
              <w:spacing w:before="240" w:after="100" w:afterAutospacing="1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642E8" w:rsidRDefault="001064E5" w:rsidP="009642E8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5</w:t>
            </w:r>
            <w:r>
              <w:rPr>
                <w:rFonts w:ascii="Arial" w:hAnsi="Arial" w:cs="Arial"/>
                <w:iCs/>
              </w:rPr>
              <w:t>34541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F114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2E4D8E" w:rsidRDefault="001064E5" w:rsidP="00653FE4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48069271,5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C03CCE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1064E5" w:rsidRDefault="001064E5" w:rsidP="00C03CCE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</w:p>
          <w:p w:rsidR="00BC05D3" w:rsidRPr="00BC05D3" w:rsidRDefault="001064E5" w:rsidP="00BC05D3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-</w:t>
            </w:r>
            <w:r w:rsidR="00BC05D3">
              <w:rPr>
                <w:rFonts w:ascii="Arial" w:hAnsi="Arial" w:cs="Arial"/>
                <w:b/>
                <w:iCs/>
              </w:rPr>
              <w:t>3000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2E4D8E" w:rsidRDefault="00BC05D3" w:rsidP="00C03CCE">
            <w:pPr>
              <w:ind w:lef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48066271,5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lastRenderedPageBreak/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 w:rsidRPr="009F1144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3562D4" w:rsidRDefault="001064E5" w:rsidP="00653FE4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47439040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67623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Pr="00BC05D3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  <w:r w:rsidR="00BC05D3">
              <w:rPr>
                <w:rFonts w:ascii="Arial" w:hAnsi="Arial" w:cs="Arial"/>
                <w:iCs/>
              </w:rPr>
              <w:t>3000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3562D4" w:rsidRDefault="00BC05D3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47436040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546EA1" w:rsidRDefault="001064E5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546EA1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 в номинации «Местные инициативы»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546EA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546EA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546EA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546EA1" w:rsidRDefault="001064E5" w:rsidP="00546EA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546EA1" w:rsidRDefault="001064E5" w:rsidP="00653FE4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Pr="00546EA1" w:rsidRDefault="001064E5" w:rsidP="00546EA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546EA1" w:rsidRDefault="001064E5" w:rsidP="00B67623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630231</w:t>
            </w:r>
            <w:r>
              <w:rPr>
                <w:rFonts w:ascii="Arial" w:hAnsi="Arial" w:cs="Arial"/>
              </w:rPr>
              <w:t>,5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9F114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9F114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9F1144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653FE4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26150000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A95299">
            <w:pPr>
              <w:spacing w:before="100" w:beforeAutospacing="1"/>
              <w:jc w:val="right"/>
              <w:rPr>
                <w:rFonts w:ascii="Arial" w:hAnsi="Arial" w:cs="Arial"/>
                <w:b/>
                <w:lang w:val="en-US"/>
              </w:rPr>
            </w:pPr>
          </w:p>
          <w:p w:rsidR="001064E5" w:rsidRDefault="001064E5" w:rsidP="002414E2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</w:p>
          <w:p w:rsidR="001064E5" w:rsidRPr="00EB5EC1" w:rsidRDefault="001064E5" w:rsidP="002414E2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+3000000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EB5EC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29150000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1900002150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653FE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4334484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EB5EC1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+361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EB5EC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4334845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B7B65" w:rsidRDefault="001064E5" w:rsidP="00653FE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20015516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1064E5" w:rsidRPr="00E63952" w:rsidRDefault="001064E5" w:rsidP="00E639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+2999639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B7B65" w:rsidRDefault="001064E5" w:rsidP="00E639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23015155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0C6CD4">
            <w:pPr>
              <w:jc w:val="both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"Дорожная деятельность"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064E5" w:rsidRDefault="001064E5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BA20E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DE7DD0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 w:rsidRPr="009F1144">
              <w:rPr>
                <w:rFonts w:ascii="Arial" w:hAnsi="Arial" w:cs="Arial"/>
              </w:rPr>
              <w:t>214</w:t>
            </w:r>
            <w:r w:rsidRPr="009F1144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Pr="009F1144" w:rsidRDefault="001064E5" w:rsidP="00653FE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Pr="002414E2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9F1144" w:rsidRDefault="001064E5" w:rsidP="00B67623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30</w:t>
            </w:r>
            <w:r w:rsidRPr="009F1144">
              <w:rPr>
                <w:rFonts w:ascii="Arial" w:hAnsi="Arial" w:cs="Arial"/>
                <w:iCs/>
              </w:rPr>
              <w:t>0000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Pr="009F1144" w:rsidRDefault="001064E5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</w:t>
            </w:r>
            <w:r w:rsidRPr="00877939">
              <w:rPr>
                <w:rFonts w:ascii="Arial" w:hAnsi="Arial" w:cs="Arial"/>
              </w:rPr>
              <w:t>на проектирование работ по строительству и реконструкции автомобильных дорог общего пользования с твердым покрытием , ведущих от сети автомобильных дорог общего пользования к общественно значимым объектам населенных пунктов 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064E5" w:rsidRPr="009F1144" w:rsidRDefault="001064E5" w:rsidP="00546EA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9F1144" w:rsidRDefault="001064E5" w:rsidP="00546EA1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472398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2400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Default="001064E5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742000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064E5" w:rsidRPr="002414E2" w:rsidRDefault="001064E5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Default="001064E5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742000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4E5" w:rsidRDefault="001064E5" w:rsidP="000C6C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Расходы на проектирование, строительство (реконструкцию) , капитальный ремонт и ремонт автомобильных дорог общего населенных пунктов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Default="001064E5" w:rsidP="00546EA1">
            <w:pPr>
              <w:jc w:val="center"/>
              <w:rPr>
                <w:rFonts w:ascii="Arial" w:hAnsi="Arial" w:cs="Arial"/>
                <w:iCs/>
              </w:rPr>
            </w:pPr>
          </w:p>
          <w:p w:rsidR="001064E5" w:rsidRPr="00D73F4F" w:rsidRDefault="001064E5" w:rsidP="00546EA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64E5" w:rsidRPr="009F1144" w:rsidRDefault="001064E5" w:rsidP="00D73F4F">
            <w:pPr>
              <w:ind w:left="-57"/>
              <w:jc w:val="center"/>
              <w:rPr>
                <w:rFonts w:ascii="Arial" w:hAnsi="Arial" w:cs="Arial"/>
                <w:i/>
                <w:iCs/>
              </w:rPr>
            </w:pPr>
            <w:r w:rsidRPr="009F1144">
              <w:rPr>
                <w:rFonts w:ascii="Arial" w:hAnsi="Arial" w:cs="Arial"/>
              </w:rPr>
              <w:t>19000</w:t>
            </w:r>
            <w:r w:rsidRPr="009F1144"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1180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4E5" w:rsidRDefault="001064E5" w:rsidP="004113B0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758000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Default="001064E5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064E5" w:rsidRPr="00D73F4F" w:rsidRDefault="001064E5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D73F4F" w:rsidRDefault="001064E5" w:rsidP="00E63952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758000</w:t>
            </w:r>
          </w:p>
        </w:tc>
      </w:tr>
      <w:tr w:rsidR="001064E5" w:rsidRPr="003F1810" w:rsidTr="00290D02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4E5" w:rsidRPr="009F1144" w:rsidRDefault="001064E5" w:rsidP="00CE12CB">
            <w:pPr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F1144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9F1144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4E5" w:rsidRPr="009F1144" w:rsidRDefault="001064E5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4E5" w:rsidRPr="009F1144" w:rsidRDefault="001064E5" w:rsidP="00C03CCE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246888432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E5" w:rsidRDefault="001064E5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BC05D3" w:rsidRDefault="00BC05D3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BC05D3" w:rsidRDefault="00BC05D3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  <w:p w:rsidR="00BC05D3" w:rsidRPr="000D287A" w:rsidRDefault="00BC05D3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+7900850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4E5" w:rsidRPr="000D287A" w:rsidRDefault="00BC05D3" w:rsidP="00B67623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254789282</w:t>
            </w:r>
          </w:p>
        </w:tc>
      </w:tr>
    </w:tbl>
    <w:p w:rsidR="00492241" w:rsidRPr="003F1810" w:rsidRDefault="00492241" w:rsidP="00E55E4E">
      <w:pPr>
        <w:rPr>
          <w:rFonts w:ascii="Arial" w:hAnsi="Arial" w:cs="Arial"/>
        </w:rPr>
      </w:pPr>
    </w:p>
    <w:sectPr w:rsidR="00492241" w:rsidRPr="003F1810" w:rsidSect="00EC445A">
      <w:pgSz w:w="11906" w:h="16838"/>
      <w:pgMar w:top="1134" w:right="851" w:bottom="1134" w:left="1134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9FB" w:rsidRDefault="002249FB" w:rsidP="00AE1452">
      <w:r>
        <w:separator/>
      </w:r>
    </w:p>
  </w:endnote>
  <w:endnote w:type="continuationSeparator" w:id="1">
    <w:p w:rsidR="002249FB" w:rsidRDefault="002249FB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9FB" w:rsidRDefault="002249FB" w:rsidP="00AE1452">
      <w:r>
        <w:separator/>
      </w:r>
    </w:p>
  </w:footnote>
  <w:footnote w:type="continuationSeparator" w:id="1">
    <w:p w:rsidR="002249FB" w:rsidRDefault="002249FB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332CA"/>
    <w:rsid w:val="000502C6"/>
    <w:rsid w:val="00063A30"/>
    <w:rsid w:val="00067E80"/>
    <w:rsid w:val="000906A4"/>
    <w:rsid w:val="000A314E"/>
    <w:rsid w:val="000A4646"/>
    <w:rsid w:val="000B26F7"/>
    <w:rsid w:val="000C6CD4"/>
    <w:rsid w:val="000D287A"/>
    <w:rsid w:val="00101492"/>
    <w:rsid w:val="00106168"/>
    <w:rsid w:val="001064E5"/>
    <w:rsid w:val="00114700"/>
    <w:rsid w:val="00130DCC"/>
    <w:rsid w:val="00136B53"/>
    <w:rsid w:val="00140C6F"/>
    <w:rsid w:val="001513F4"/>
    <w:rsid w:val="00181761"/>
    <w:rsid w:val="00182066"/>
    <w:rsid w:val="0018457A"/>
    <w:rsid w:val="001B05EE"/>
    <w:rsid w:val="001B56DD"/>
    <w:rsid w:val="001C2DEE"/>
    <w:rsid w:val="001D17A2"/>
    <w:rsid w:val="001D32A8"/>
    <w:rsid w:val="001F2D05"/>
    <w:rsid w:val="002144AB"/>
    <w:rsid w:val="0021595D"/>
    <w:rsid w:val="002249FB"/>
    <w:rsid w:val="00237023"/>
    <w:rsid w:val="002414E2"/>
    <w:rsid w:val="002437BF"/>
    <w:rsid w:val="0027145F"/>
    <w:rsid w:val="00274C98"/>
    <w:rsid w:val="002862FD"/>
    <w:rsid w:val="0028653E"/>
    <w:rsid w:val="00290D02"/>
    <w:rsid w:val="002C5137"/>
    <w:rsid w:val="002D6BB5"/>
    <w:rsid w:val="002E4D8E"/>
    <w:rsid w:val="002E68A8"/>
    <w:rsid w:val="002F5B45"/>
    <w:rsid w:val="002F72C8"/>
    <w:rsid w:val="002F79B7"/>
    <w:rsid w:val="00301377"/>
    <w:rsid w:val="003327DA"/>
    <w:rsid w:val="00336CB6"/>
    <w:rsid w:val="00346ACB"/>
    <w:rsid w:val="003562D4"/>
    <w:rsid w:val="0037072D"/>
    <w:rsid w:val="003762A2"/>
    <w:rsid w:val="003955A1"/>
    <w:rsid w:val="003A529B"/>
    <w:rsid w:val="003A5829"/>
    <w:rsid w:val="003B2786"/>
    <w:rsid w:val="003C5695"/>
    <w:rsid w:val="003D32C7"/>
    <w:rsid w:val="003E2A40"/>
    <w:rsid w:val="003F1810"/>
    <w:rsid w:val="003F4FEC"/>
    <w:rsid w:val="003F7767"/>
    <w:rsid w:val="0040124B"/>
    <w:rsid w:val="00410DB8"/>
    <w:rsid w:val="004304CE"/>
    <w:rsid w:val="00431282"/>
    <w:rsid w:val="00432B5D"/>
    <w:rsid w:val="0045700D"/>
    <w:rsid w:val="00467689"/>
    <w:rsid w:val="00472398"/>
    <w:rsid w:val="00473824"/>
    <w:rsid w:val="00477661"/>
    <w:rsid w:val="00484191"/>
    <w:rsid w:val="004848D0"/>
    <w:rsid w:val="00492241"/>
    <w:rsid w:val="004A064A"/>
    <w:rsid w:val="004E0F92"/>
    <w:rsid w:val="004F3C43"/>
    <w:rsid w:val="0050238B"/>
    <w:rsid w:val="00511201"/>
    <w:rsid w:val="00523535"/>
    <w:rsid w:val="00543EC7"/>
    <w:rsid w:val="00546EA1"/>
    <w:rsid w:val="00551C4D"/>
    <w:rsid w:val="005716D3"/>
    <w:rsid w:val="00576BA2"/>
    <w:rsid w:val="00591489"/>
    <w:rsid w:val="005C446A"/>
    <w:rsid w:val="005F27F7"/>
    <w:rsid w:val="00624885"/>
    <w:rsid w:val="0062518A"/>
    <w:rsid w:val="00653FE4"/>
    <w:rsid w:val="00661C73"/>
    <w:rsid w:val="00665E20"/>
    <w:rsid w:val="00670F3D"/>
    <w:rsid w:val="00685B68"/>
    <w:rsid w:val="00686E06"/>
    <w:rsid w:val="00696383"/>
    <w:rsid w:val="006D6606"/>
    <w:rsid w:val="006F0EAF"/>
    <w:rsid w:val="006F558D"/>
    <w:rsid w:val="006F64EA"/>
    <w:rsid w:val="006F6A0E"/>
    <w:rsid w:val="00703477"/>
    <w:rsid w:val="00706A59"/>
    <w:rsid w:val="007263DF"/>
    <w:rsid w:val="00774CFA"/>
    <w:rsid w:val="0079160A"/>
    <w:rsid w:val="007A50AF"/>
    <w:rsid w:val="007B5833"/>
    <w:rsid w:val="007C010B"/>
    <w:rsid w:val="007C6B79"/>
    <w:rsid w:val="007D623F"/>
    <w:rsid w:val="00804641"/>
    <w:rsid w:val="00835A1C"/>
    <w:rsid w:val="00891EB3"/>
    <w:rsid w:val="00896186"/>
    <w:rsid w:val="008A2F59"/>
    <w:rsid w:val="008B1358"/>
    <w:rsid w:val="008C447A"/>
    <w:rsid w:val="008D774F"/>
    <w:rsid w:val="008E422C"/>
    <w:rsid w:val="008F7050"/>
    <w:rsid w:val="00904398"/>
    <w:rsid w:val="00922140"/>
    <w:rsid w:val="0092716C"/>
    <w:rsid w:val="00941203"/>
    <w:rsid w:val="0095210F"/>
    <w:rsid w:val="009642E8"/>
    <w:rsid w:val="009658E1"/>
    <w:rsid w:val="00967436"/>
    <w:rsid w:val="00991ED2"/>
    <w:rsid w:val="009B7B65"/>
    <w:rsid w:val="009C43BF"/>
    <w:rsid w:val="009D6F7C"/>
    <w:rsid w:val="009F1144"/>
    <w:rsid w:val="00A15A80"/>
    <w:rsid w:val="00A323FF"/>
    <w:rsid w:val="00A40A20"/>
    <w:rsid w:val="00A65BFF"/>
    <w:rsid w:val="00A704AD"/>
    <w:rsid w:val="00A8200D"/>
    <w:rsid w:val="00A95299"/>
    <w:rsid w:val="00AA4D38"/>
    <w:rsid w:val="00AC2F40"/>
    <w:rsid w:val="00AD08A2"/>
    <w:rsid w:val="00AE1452"/>
    <w:rsid w:val="00B077FA"/>
    <w:rsid w:val="00B17BDE"/>
    <w:rsid w:val="00B35C6C"/>
    <w:rsid w:val="00B429F6"/>
    <w:rsid w:val="00B46D9F"/>
    <w:rsid w:val="00B574A2"/>
    <w:rsid w:val="00B61887"/>
    <w:rsid w:val="00B63325"/>
    <w:rsid w:val="00B67623"/>
    <w:rsid w:val="00BA20E1"/>
    <w:rsid w:val="00BB1315"/>
    <w:rsid w:val="00BB5356"/>
    <w:rsid w:val="00BC05D3"/>
    <w:rsid w:val="00BC24D5"/>
    <w:rsid w:val="00BC4F35"/>
    <w:rsid w:val="00BC61F1"/>
    <w:rsid w:val="00C03CCE"/>
    <w:rsid w:val="00C2257B"/>
    <w:rsid w:val="00C338CD"/>
    <w:rsid w:val="00C61495"/>
    <w:rsid w:val="00C91017"/>
    <w:rsid w:val="00CC24F4"/>
    <w:rsid w:val="00CE12CB"/>
    <w:rsid w:val="00CE2052"/>
    <w:rsid w:val="00D13778"/>
    <w:rsid w:val="00D54C56"/>
    <w:rsid w:val="00D73F4F"/>
    <w:rsid w:val="00D81369"/>
    <w:rsid w:val="00D86909"/>
    <w:rsid w:val="00D9486B"/>
    <w:rsid w:val="00DA71C3"/>
    <w:rsid w:val="00DB20C5"/>
    <w:rsid w:val="00DD5417"/>
    <w:rsid w:val="00DE2241"/>
    <w:rsid w:val="00DE5F15"/>
    <w:rsid w:val="00DE7DD0"/>
    <w:rsid w:val="00DF24BA"/>
    <w:rsid w:val="00E032A7"/>
    <w:rsid w:val="00E06DF6"/>
    <w:rsid w:val="00E11E38"/>
    <w:rsid w:val="00E3007E"/>
    <w:rsid w:val="00E32D49"/>
    <w:rsid w:val="00E3356B"/>
    <w:rsid w:val="00E46E84"/>
    <w:rsid w:val="00E514FB"/>
    <w:rsid w:val="00E55E4E"/>
    <w:rsid w:val="00E63952"/>
    <w:rsid w:val="00E655D8"/>
    <w:rsid w:val="00E65BC1"/>
    <w:rsid w:val="00E81642"/>
    <w:rsid w:val="00E820BE"/>
    <w:rsid w:val="00E83A18"/>
    <w:rsid w:val="00E90E0C"/>
    <w:rsid w:val="00EA01B1"/>
    <w:rsid w:val="00EA753A"/>
    <w:rsid w:val="00EB5EC1"/>
    <w:rsid w:val="00EC445A"/>
    <w:rsid w:val="00ED3A8B"/>
    <w:rsid w:val="00ED6FB8"/>
    <w:rsid w:val="00EE5B6E"/>
    <w:rsid w:val="00EE60D6"/>
    <w:rsid w:val="00EF7AFF"/>
    <w:rsid w:val="00F1288F"/>
    <w:rsid w:val="00F21373"/>
    <w:rsid w:val="00F26694"/>
    <w:rsid w:val="00F41BBF"/>
    <w:rsid w:val="00F44B01"/>
    <w:rsid w:val="00F5062E"/>
    <w:rsid w:val="00F51609"/>
    <w:rsid w:val="00F54858"/>
    <w:rsid w:val="00F93FD0"/>
    <w:rsid w:val="00F97CD1"/>
    <w:rsid w:val="00FA416A"/>
    <w:rsid w:val="00FA583A"/>
    <w:rsid w:val="00FB460C"/>
    <w:rsid w:val="00FF12A6"/>
    <w:rsid w:val="00FF2BF9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12AF8-2DC3-41DD-84ED-D7AF88A3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176</cp:revision>
  <cp:lastPrinted>2021-08-11T08:10:00Z</cp:lastPrinted>
  <dcterms:created xsi:type="dcterms:W3CDTF">2019-10-24T06:45:00Z</dcterms:created>
  <dcterms:modified xsi:type="dcterms:W3CDTF">2021-12-30T10:41:00Z</dcterms:modified>
</cp:coreProperties>
</file>